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61070B" w:rsidRDefault="0061070B" w:rsidP="00CB374E">
      <w:pPr>
        <w:pStyle w:val="a4"/>
      </w:pPr>
    </w:p>
    <w:p w:rsidR="006661C2" w:rsidRDefault="006661C2" w:rsidP="0061070B">
      <w:pPr>
        <w:pStyle w:val="a4"/>
        <w:jc w:val="center"/>
        <w:rPr>
          <w:b/>
          <w:sz w:val="28"/>
        </w:rPr>
      </w:pPr>
      <w:r w:rsidRPr="006661C2">
        <w:rPr>
          <w:b/>
          <w:sz w:val="28"/>
        </w:rPr>
        <w:t xml:space="preserve">Инструкция </w:t>
      </w:r>
    </w:p>
    <w:p w:rsidR="00CB374E" w:rsidRDefault="006661C2" w:rsidP="0061070B">
      <w:pPr>
        <w:pStyle w:val="a4"/>
        <w:jc w:val="center"/>
        <w:rPr>
          <w:b/>
          <w:sz w:val="28"/>
        </w:rPr>
      </w:pPr>
      <w:r w:rsidRPr="006661C2">
        <w:rPr>
          <w:b/>
          <w:sz w:val="28"/>
        </w:rPr>
        <w:t>по охране труда заместителя директора по ВР</w:t>
      </w:r>
    </w:p>
    <w:p w:rsidR="006661C2" w:rsidRPr="0061070B" w:rsidRDefault="006661C2" w:rsidP="0061070B">
      <w:pPr>
        <w:pStyle w:val="a4"/>
        <w:jc w:val="center"/>
        <w:rPr>
          <w:b/>
          <w:sz w:val="28"/>
        </w:rPr>
      </w:pPr>
    </w:p>
    <w:p w:rsidR="00921535" w:rsidRPr="00921535" w:rsidRDefault="00921535" w:rsidP="0092153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Общие требования по охране труда</w:t>
      </w:r>
    </w:p>
    <w:p w:rsidR="00921535" w:rsidRDefault="00921535" w:rsidP="00921535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bCs/>
          <w:spacing w:val="-3"/>
          <w:sz w:val="24"/>
          <w:szCs w:val="24"/>
        </w:rPr>
        <w:t>К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работе зам. директора по ВР допускаются лица, имеющие </w:t>
      </w:r>
      <w:r>
        <w:rPr>
          <w:sz w:val="24"/>
          <w:szCs w:val="24"/>
        </w:rPr>
        <w:t>высшее профессиональное образование, стаж работы не менее пяти лет на педагогических или руководящих должностях, прошедшие медицинский осмотр.</w:t>
      </w:r>
    </w:p>
    <w:p w:rsidR="00921535" w:rsidRDefault="00921535" w:rsidP="00921535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spacing w:val="-1"/>
          <w:sz w:val="24"/>
          <w:szCs w:val="24"/>
        </w:rPr>
      </w:pPr>
      <w:r>
        <w:rPr>
          <w:spacing w:val="-3"/>
          <w:sz w:val="24"/>
          <w:szCs w:val="24"/>
        </w:rPr>
        <w:t>Зам. директора по ВР</w:t>
      </w:r>
      <w:r>
        <w:rPr>
          <w:spacing w:val="-1"/>
          <w:sz w:val="24"/>
          <w:szCs w:val="24"/>
        </w:rPr>
        <w:t xml:space="preserve"> в своей работе должен:</w:t>
      </w:r>
    </w:p>
    <w:p w:rsidR="00921535" w:rsidRDefault="00921535" w:rsidP="0092153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знать и выполнять свои должностные обязанности, инструкции по охране труда, технике безопасности, пожарной безопасности;</w:t>
      </w:r>
    </w:p>
    <w:p w:rsidR="00921535" w:rsidRDefault="00921535" w:rsidP="0092153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пройти вводный инструктаж и первичный инструктаж на рабочем месте;</w:t>
      </w:r>
    </w:p>
    <w:p w:rsidR="00921535" w:rsidRDefault="00921535" w:rsidP="0092153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соблюдать правила внутреннего трудового распорядка;</w:t>
      </w:r>
    </w:p>
    <w:p w:rsidR="00921535" w:rsidRDefault="00921535" w:rsidP="0092153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соблюдать установленные режимы труда и отдыха (согласно графику работы);</w:t>
      </w:r>
    </w:p>
    <w:p w:rsidR="00921535" w:rsidRDefault="00921535" w:rsidP="0092153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выполнять требования личной гигиены, содержать в чистоте рабочее место;</w:t>
      </w:r>
    </w:p>
    <w:p w:rsidR="00921535" w:rsidRDefault="00921535" w:rsidP="0092153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 режим соблюдения норм и правил охраны труда, охраны жизни и здоровья детей во время организации образовательного процесса с воспитанниками.</w:t>
      </w:r>
    </w:p>
    <w:p w:rsidR="00921535" w:rsidRDefault="00921535" w:rsidP="00921535">
      <w:pPr>
        <w:jc w:val="both"/>
        <w:rPr>
          <w:sz w:val="24"/>
          <w:szCs w:val="24"/>
        </w:rPr>
      </w:pPr>
      <w:r>
        <w:rPr>
          <w:spacing w:val="-13"/>
          <w:sz w:val="24"/>
          <w:szCs w:val="24"/>
        </w:rPr>
        <w:t>1.3.</w:t>
      </w:r>
      <w:r>
        <w:rPr>
          <w:sz w:val="24"/>
          <w:szCs w:val="24"/>
        </w:rPr>
        <w:tab/>
        <w:t xml:space="preserve">При выполнении должностных обязанностей </w:t>
      </w:r>
      <w:r>
        <w:rPr>
          <w:spacing w:val="-3"/>
          <w:sz w:val="24"/>
          <w:szCs w:val="24"/>
        </w:rPr>
        <w:t>зам. директора по ВР возможно воздействие следующих вредных производствен</w:t>
      </w:r>
      <w:r>
        <w:rPr>
          <w:sz w:val="24"/>
          <w:szCs w:val="24"/>
        </w:rPr>
        <w:t>ных факторов:</w:t>
      </w:r>
    </w:p>
    <w:p w:rsidR="00921535" w:rsidRDefault="00921535" w:rsidP="00921535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поражение электрическим током при включении электроосвещения, использовании неисправных электрических приборов;</w:t>
      </w:r>
    </w:p>
    <w:p w:rsidR="00921535" w:rsidRDefault="00921535" w:rsidP="00921535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поражение током при включении и пользовании аппаратурой ТСО;</w:t>
      </w:r>
    </w:p>
    <w:p w:rsidR="00921535" w:rsidRDefault="00921535" w:rsidP="00921535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нарушение остроты зрения при недостаточной освещенности рабочего места, а также зрительное утомление при длительной работе с документами и на компьютере;</w:t>
      </w:r>
    </w:p>
    <w:p w:rsidR="00921535" w:rsidRDefault="00921535" w:rsidP="00921535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ионизирующие, неионизирующие излучения и электромагнитные поля при работе на компьютере.</w:t>
      </w:r>
    </w:p>
    <w:p w:rsidR="00921535" w:rsidRDefault="00921535" w:rsidP="00921535">
      <w:pPr>
        <w:widowControl w:val="0"/>
        <w:numPr>
          <w:ilvl w:val="1"/>
          <w:numId w:val="4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При несчастном случае пострадавший или очевидец несчаст</w:t>
      </w:r>
      <w:r>
        <w:rPr>
          <w:sz w:val="24"/>
          <w:szCs w:val="24"/>
        </w:rPr>
        <w:t>ного случая обязан немедленно сообщить об этом директору ОУ, при неисправности оборудования прекратить работу и сообщить директору, его заместителю по АХР.</w:t>
      </w:r>
    </w:p>
    <w:p w:rsidR="00921535" w:rsidRDefault="00921535" w:rsidP="00921535">
      <w:pPr>
        <w:widowControl w:val="0"/>
        <w:numPr>
          <w:ilvl w:val="1"/>
          <w:numId w:val="4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Зам. директора по ВР</w:t>
      </w:r>
      <w:r>
        <w:rPr>
          <w:sz w:val="24"/>
          <w:szCs w:val="24"/>
        </w:rPr>
        <w:t xml:space="preserve"> обязан соблюдать противопожарный </w:t>
      </w:r>
      <w:r>
        <w:rPr>
          <w:spacing w:val="-1"/>
          <w:sz w:val="24"/>
          <w:szCs w:val="24"/>
        </w:rPr>
        <w:t>режим ОУ, правила пожарной безопасности, знать места распо</w:t>
      </w:r>
      <w:r>
        <w:rPr>
          <w:sz w:val="24"/>
          <w:szCs w:val="24"/>
        </w:rPr>
        <w:t>ложения первичных средств пожаротушения, а также направления эвакуации при пожаре.</w:t>
      </w:r>
    </w:p>
    <w:p w:rsidR="00921535" w:rsidRPr="00921535" w:rsidRDefault="00921535" w:rsidP="00921535">
      <w:pPr>
        <w:widowControl w:val="0"/>
        <w:numPr>
          <w:ilvl w:val="1"/>
          <w:numId w:val="4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В случае невыполнения или нарушения инструкции по охране труда, </w:t>
      </w:r>
      <w:r>
        <w:rPr>
          <w:spacing w:val="-3"/>
          <w:sz w:val="24"/>
          <w:szCs w:val="24"/>
        </w:rPr>
        <w:t>зам. директора по УВР</w:t>
      </w:r>
      <w:r>
        <w:rPr>
          <w:spacing w:val="-1"/>
          <w:sz w:val="24"/>
          <w:szCs w:val="24"/>
        </w:rPr>
        <w:t xml:space="preserve"> привлекается к дисциплинарной от</w:t>
      </w:r>
      <w:r>
        <w:rPr>
          <w:sz w:val="24"/>
          <w:szCs w:val="24"/>
        </w:rPr>
        <w:t xml:space="preserve">ветственности в соответствии с правилами внутреннего трудового </w:t>
      </w:r>
      <w:r>
        <w:rPr>
          <w:spacing w:val="-1"/>
          <w:sz w:val="24"/>
          <w:szCs w:val="24"/>
        </w:rPr>
        <w:t>распорядке и, при необходимости, подвергается внеочередной про</w:t>
      </w:r>
      <w:r>
        <w:rPr>
          <w:sz w:val="24"/>
          <w:szCs w:val="24"/>
        </w:rPr>
        <w:t>верке знаний норм и правил охраны труда.</w:t>
      </w:r>
    </w:p>
    <w:p w:rsidR="00921535" w:rsidRPr="00921535" w:rsidRDefault="00921535" w:rsidP="00921535">
      <w:pPr>
        <w:pStyle w:val="a4"/>
        <w:jc w:val="center"/>
        <w:rPr>
          <w:b/>
          <w:sz w:val="24"/>
        </w:rPr>
      </w:pPr>
      <w:r w:rsidRPr="00921535">
        <w:rPr>
          <w:b/>
          <w:sz w:val="24"/>
        </w:rPr>
        <w:t>2. Требования по охране труда перед началом работы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2.1. Проверить исправность электроосвещения в кабинете.</w:t>
      </w:r>
    </w:p>
    <w:p w:rsidR="00921535" w:rsidRPr="00921535" w:rsidRDefault="00921535" w:rsidP="00921535">
      <w:pPr>
        <w:pStyle w:val="a4"/>
        <w:rPr>
          <w:spacing w:val="-2"/>
          <w:sz w:val="24"/>
        </w:rPr>
      </w:pPr>
      <w:r w:rsidRPr="00921535">
        <w:rPr>
          <w:spacing w:val="-2"/>
          <w:sz w:val="24"/>
        </w:rPr>
        <w:t>2.2. Проветрить помещение кабинета.</w:t>
      </w:r>
    </w:p>
    <w:p w:rsidR="00921535" w:rsidRPr="00921535" w:rsidRDefault="00921535" w:rsidP="00921535">
      <w:pPr>
        <w:pStyle w:val="a4"/>
        <w:rPr>
          <w:spacing w:val="-3"/>
          <w:sz w:val="24"/>
        </w:rPr>
      </w:pPr>
      <w:r w:rsidRPr="00921535">
        <w:rPr>
          <w:spacing w:val="-3"/>
          <w:sz w:val="24"/>
        </w:rPr>
        <w:t>2.3. Проверить безопасность рабочего места.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pacing w:val="-3"/>
          <w:sz w:val="24"/>
        </w:rPr>
        <w:t>2.4. Проверить исправность электрической розетки и других элек</w:t>
      </w:r>
      <w:r w:rsidRPr="00921535">
        <w:rPr>
          <w:sz w:val="24"/>
        </w:rPr>
        <w:t>трических приборов.</w:t>
      </w:r>
    </w:p>
    <w:p w:rsidR="00921535" w:rsidRPr="00921535" w:rsidRDefault="00921535" w:rsidP="00921535">
      <w:pPr>
        <w:pStyle w:val="a4"/>
        <w:jc w:val="center"/>
        <w:rPr>
          <w:b/>
          <w:sz w:val="24"/>
        </w:rPr>
      </w:pPr>
      <w:r w:rsidRPr="00921535">
        <w:rPr>
          <w:b/>
          <w:sz w:val="24"/>
        </w:rPr>
        <w:t>3. Требования по охране труда во время работы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3.1. Выполнять требования личной гигиены и безопасности труда.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pacing w:val="-4"/>
          <w:sz w:val="24"/>
        </w:rPr>
        <w:t xml:space="preserve">3.2. Пользоваться при работе только исправной аппаратурой ТСО, </w:t>
      </w:r>
      <w:r w:rsidRPr="00921535">
        <w:rPr>
          <w:sz w:val="24"/>
        </w:rPr>
        <w:t>оргтехникой.</w:t>
      </w:r>
    </w:p>
    <w:p w:rsidR="00921535" w:rsidRPr="00921535" w:rsidRDefault="00921535" w:rsidP="00921535">
      <w:pPr>
        <w:pStyle w:val="a4"/>
        <w:rPr>
          <w:spacing w:val="-1"/>
          <w:sz w:val="24"/>
        </w:rPr>
      </w:pPr>
      <w:r w:rsidRPr="00921535">
        <w:rPr>
          <w:spacing w:val="-1"/>
          <w:sz w:val="24"/>
        </w:rPr>
        <w:t>3.3. Соблюдать чистоту и порядок на рабочем месте.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lastRenderedPageBreak/>
        <w:t>3.4. Соблюдать порядок и не загромождать рабочее место, пути эвакуации бумагами, книгами, посторонними предметами и т.д.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3.5. Соблюдать правила пожарной безопасности, знать пути эвакуации при пожаре, уметь пользоваться первичными средствами пожаротушения (порошковым огнетушителем).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pacing w:val="-2"/>
          <w:sz w:val="24"/>
        </w:rPr>
        <w:t>3.6. При недостаточной освещенности рабочего места для допол</w:t>
      </w:r>
      <w:r w:rsidRPr="00921535">
        <w:rPr>
          <w:sz w:val="24"/>
        </w:rPr>
        <w:t>нительного его освещения пользоваться настольной лампой.</w:t>
      </w:r>
    </w:p>
    <w:p w:rsidR="00921535" w:rsidRPr="00921535" w:rsidRDefault="00DA50BE" w:rsidP="00921535">
      <w:pPr>
        <w:pStyle w:val="a4"/>
        <w:rPr>
          <w:sz w:val="24"/>
        </w:rPr>
      </w:pPr>
      <w:r>
        <w:rPr>
          <w:sz w:val="24"/>
        </w:rPr>
        <w:pict>
          <v:line id="_x0000_s1026" style="position:absolute;z-index:251660288;mso-position-horizontal-relative:margin" from="-73.65pt,22.75pt" to="-73.65pt,43.15pt" strokeweight=".25mm">
            <v:stroke joinstyle="miter"/>
            <w10:wrap anchorx="margin"/>
          </v:line>
        </w:pict>
      </w:r>
      <w:r w:rsidR="00921535" w:rsidRPr="00921535">
        <w:rPr>
          <w:spacing w:val="-7"/>
          <w:sz w:val="24"/>
        </w:rPr>
        <w:t>3.7.</w:t>
      </w:r>
      <w:r w:rsidR="00921535" w:rsidRPr="00921535">
        <w:rPr>
          <w:sz w:val="24"/>
        </w:rPr>
        <w:tab/>
        <w:t>При работе с оргтехникой (компьютер, ксерокс и пр.), ТСО соблюдать меры безопасности от поражения электрическим током: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не подключать к электросети и не отключать от нее приборы мокрыми и влажными руками;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pacing w:val="-2"/>
          <w:sz w:val="24"/>
        </w:rPr>
        <w:t>соблюдать последовательность включения и выключения орг</w:t>
      </w:r>
      <w:r w:rsidRPr="00921535">
        <w:rPr>
          <w:sz w:val="24"/>
        </w:rPr>
        <w:t>техники, ТСО, не нарушать технологические процессы;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не оставлять включенные в электросеть приборы без присмотра, особенно при работе с оргтехникой.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3.8. При работе с использованием компьютера руководствоваться «Инструкцией по охране труда при работе на персональном компью</w:t>
      </w:r>
      <w:r w:rsidRPr="00921535">
        <w:rPr>
          <w:spacing w:val="-1"/>
          <w:sz w:val="24"/>
        </w:rPr>
        <w:t xml:space="preserve">тере», а при работе с использованием ксерокса - «Инструкцией по </w:t>
      </w:r>
      <w:r w:rsidRPr="00921535">
        <w:rPr>
          <w:sz w:val="24"/>
        </w:rPr>
        <w:t>охране труда при работе копировально-множительного аппарата».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3.9. Для поддержания здорового микроклимата следует через каждые 2 ч работы проветривать помещение; открывая фрамугу, быть предельно осторожным при фиксировании ее в открытом состоянии.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pacing w:val="-7"/>
          <w:sz w:val="24"/>
        </w:rPr>
        <w:t>3.10.</w:t>
      </w:r>
      <w:r w:rsidRPr="00921535">
        <w:rPr>
          <w:sz w:val="24"/>
        </w:rPr>
        <w:tab/>
        <w:t xml:space="preserve">При длительной работе с документами и на компьютере с целью снижения утомления зрительного анализатора, устранения влияния гиподинамии и гипокинезии, предотвращения развития </w:t>
      </w:r>
      <w:proofErr w:type="spellStart"/>
      <w:r w:rsidRPr="00921535">
        <w:rPr>
          <w:spacing w:val="-2"/>
          <w:sz w:val="24"/>
        </w:rPr>
        <w:t>познотонического</w:t>
      </w:r>
      <w:proofErr w:type="spellEnd"/>
      <w:r w:rsidRPr="00921535">
        <w:rPr>
          <w:spacing w:val="-2"/>
          <w:sz w:val="24"/>
        </w:rPr>
        <w:t xml:space="preserve"> утомления через каждый час работы делать пере</w:t>
      </w:r>
      <w:r w:rsidRPr="00921535">
        <w:rPr>
          <w:spacing w:val="-1"/>
          <w:sz w:val="24"/>
        </w:rPr>
        <w:t xml:space="preserve">рыв на 10-15 мин, во время которого следует выполнять комплекс </w:t>
      </w:r>
      <w:r w:rsidRPr="00921535">
        <w:rPr>
          <w:sz w:val="24"/>
        </w:rPr>
        <w:t>упражнений для глаз, физкультурные паузы и минутки.</w:t>
      </w:r>
    </w:p>
    <w:p w:rsidR="00921535" w:rsidRPr="00921535" w:rsidRDefault="00921535" w:rsidP="00921535">
      <w:pPr>
        <w:pStyle w:val="a4"/>
        <w:jc w:val="center"/>
        <w:rPr>
          <w:b/>
          <w:sz w:val="24"/>
        </w:rPr>
      </w:pPr>
      <w:r w:rsidRPr="00921535">
        <w:rPr>
          <w:b/>
          <w:sz w:val="24"/>
        </w:rPr>
        <w:t>4. Требования безопасности в аварийных ситуациях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bCs/>
          <w:sz w:val="24"/>
        </w:rPr>
        <w:t>4.1. В</w:t>
      </w:r>
      <w:r w:rsidRPr="00921535">
        <w:rPr>
          <w:b/>
          <w:bCs/>
          <w:sz w:val="24"/>
        </w:rPr>
        <w:t xml:space="preserve"> </w:t>
      </w:r>
      <w:r w:rsidRPr="00921535">
        <w:rPr>
          <w:sz w:val="24"/>
        </w:rPr>
        <w:t xml:space="preserve">случае возникновения аварийных ситуаций следует срочно принять меры, немедленно оказать первую помощь пострадавшему, </w:t>
      </w:r>
      <w:r w:rsidRPr="00921535">
        <w:rPr>
          <w:spacing w:val="-1"/>
          <w:sz w:val="24"/>
        </w:rPr>
        <w:t>сообщить об этом директору ОУ, при необходимости отпра</w:t>
      </w:r>
      <w:r w:rsidRPr="00921535">
        <w:rPr>
          <w:sz w:val="24"/>
        </w:rPr>
        <w:t>вить пострадавшего в ближайшее медицинское учреждение, позвонив по телефону 03.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4.2. Не приступать к работе при плохом самочувствии или внезапной болезни.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pacing w:val="-3"/>
          <w:sz w:val="24"/>
        </w:rPr>
        <w:t>4.3. В случае появления неисправности в работе компьютера, ксе</w:t>
      </w:r>
      <w:r w:rsidRPr="00921535">
        <w:rPr>
          <w:sz w:val="24"/>
        </w:rPr>
        <w:t>рокса, ТСО (посторонний шум, искрение и запах гари) немедленно отключить электроприбор от электросети и сообщить об этом директору, его заместителю по АХР; работу продолжать только после устранения возникшей неисправности.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 xml:space="preserve">4.4. При возникновении пожара немедленно сообщить об этом директору и в ближайшую пожарную часть по телефону 01, </w:t>
      </w:r>
      <w:r w:rsidRPr="00921535">
        <w:rPr>
          <w:spacing w:val="-3"/>
          <w:sz w:val="24"/>
        </w:rPr>
        <w:t>начать эвакуацию обучающихся на эвакуационную площадку</w:t>
      </w:r>
      <w:r w:rsidRPr="00921535">
        <w:rPr>
          <w:sz w:val="24"/>
        </w:rPr>
        <w:t xml:space="preserve"> (согласно плану эвакуации).</w:t>
      </w:r>
    </w:p>
    <w:p w:rsidR="00921535" w:rsidRPr="00921535" w:rsidRDefault="00921535" w:rsidP="00921535">
      <w:pPr>
        <w:pStyle w:val="a4"/>
        <w:rPr>
          <w:spacing w:val="-4"/>
          <w:sz w:val="24"/>
        </w:rPr>
      </w:pPr>
      <w:r w:rsidRPr="00921535">
        <w:rPr>
          <w:spacing w:val="-6"/>
          <w:sz w:val="24"/>
        </w:rPr>
        <w:t xml:space="preserve">4.5. При получении травмы немедленно обратиться за медицинской </w:t>
      </w:r>
      <w:r w:rsidRPr="00921535">
        <w:rPr>
          <w:spacing w:val="-4"/>
          <w:sz w:val="24"/>
        </w:rPr>
        <w:t>помощью в медицинский кабинет и сообщить об этом директору.</w:t>
      </w:r>
    </w:p>
    <w:p w:rsidR="00921535" w:rsidRPr="00921535" w:rsidRDefault="00921535" w:rsidP="00921535">
      <w:pPr>
        <w:pStyle w:val="a4"/>
        <w:jc w:val="center"/>
        <w:rPr>
          <w:b/>
        </w:rPr>
      </w:pPr>
      <w:r w:rsidRPr="00921535">
        <w:rPr>
          <w:b/>
        </w:rPr>
        <w:t>5. Требования безопасности по окончании работы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5.1. Проветрить кабинет, закрыть форточку.</w:t>
      </w:r>
    </w:p>
    <w:p w:rsidR="00921535" w:rsidRPr="00921535" w:rsidRDefault="00921535" w:rsidP="00921535">
      <w:pPr>
        <w:pStyle w:val="a4"/>
        <w:rPr>
          <w:spacing w:val="-1"/>
          <w:sz w:val="24"/>
        </w:rPr>
      </w:pPr>
      <w:r w:rsidRPr="00921535">
        <w:rPr>
          <w:spacing w:val="-1"/>
          <w:sz w:val="24"/>
        </w:rPr>
        <w:t>5.2. Привести в порядок рабочее место.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5.3. Выключить электроприборы, аппаратуру ТСО, оргтехнику.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5.4. Выключить электроосвещение, закрыть кабинет на ключ.</w:t>
      </w:r>
    </w:p>
    <w:p w:rsidR="00921535" w:rsidRPr="00921535" w:rsidRDefault="00921535" w:rsidP="00921535">
      <w:pPr>
        <w:pStyle w:val="a4"/>
        <w:rPr>
          <w:sz w:val="24"/>
        </w:rPr>
      </w:pPr>
      <w:r w:rsidRPr="00921535">
        <w:rPr>
          <w:sz w:val="24"/>
        </w:rPr>
        <w:t>5.5. Обо всех недостатках, отмеченных во время работы, сообщить директору, его заместителю по АХР.</w:t>
      </w:r>
    </w:p>
    <w:p w:rsidR="00AC2FA5" w:rsidRPr="00AC4048" w:rsidRDefault="0061070B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61070B">
        <w:rPr>
          <w:rFonts w:ascii="Arial" w:hAnsi="Arial" w:cs="Arial"/>
          <w:color w:val="000000"/>
        </w:rPr>
        <w:br/>
      </w:r>
      <w:r w:rsidR="00AC2FA5" w:rsidRPr="00AC4048">
        <w:rPr>
          <w:rFonts w:ascii="Arial" w:hAnsi="Arial" w:cs="Arial"/>
          <w:color w:val="000000"/>
        </w:rPr>
        <w:t>СОГЛАСОВАНО</w:t>
      </w:r>
    </w:p>
    <w:p w:rsidR="00AC2FA5" w:rsidRPr="00AC4048" w:rsidRDefault="00D90B9C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</w:t>
      </w:r>
      <w:r w:rsidR="00AC2FA5">
        <w:rPr>
          <w:rFonts w:ascii="Arial" w:hAnsi="Arial" w:cs="Arial"/>
          <w:color w:val="000000"/>
        </w:rPr>
        <w:t xml:space="preserve"> по охране труда ________</w:t>
      </w:r>
      <w:r w:rsidR="00AC2FA5" w:rsidRPr="00AC4048">
        <w:rPr>
          <w:rFonts w:ascii="Arial" w:hAnsi="Arial" w:cs="Arial"/>
          <w:color w:val="000000"/>
        </w:rPr>
        <w:t xml:space="preserve"> </w:t>
      </w:r>
      <w:proofErr w:type="spellStart"/>
      <w:r w:rsidR="00AC2FA5">
        <w:rPr>
          <w:rFonts w:ascii="Arial" w:hAnsi="Arial" w:cs="Arial"/>
          <w:color w:val="000000"/>
        </w:rPr>
        <w:t>Турлаев</w:t>
      </w:r>
      <w:proofErr w:type="spellEnd"/>
      <w:r w:rsidR="00AC2FA5">
        <w:rPr>
          <w:rFonts w:ascii="Arial" w:hAnsi="Arial" w:cs="Arial"/>
          <w:color w:val="000000"/>
        </w:rPr>
        <w:t xml:space="preserve"> А.А.</w:t>
      </w:r>
    </w:p>
    <w:p w:rsidR="00AC2FA5" w:rsidRDefault="00AC2FA5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AC2FA5" w:rsidRPr="0061070B" w:rsidRDefault="00AC2FA5" w:rsidP="00AC2FA5">
      <w:pPr>
        <w:rPr>
          <w:b/>
          <w:sz w:val="24"/>
          <w:szCs w:val="24"/>
        </w:rPr>
      </w:pPr>
      <w:r w:rsidRPr="006107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p w:rsidR="0061070B" w:rsidRPr="0061070B" w:rsidRDefault="0061070B" w:rsidP="0061070B">
      <w:pPr>
        <w:rPr>
          <w:b/>
          <w:sz w:val="24"/>
          <w:szCs w:val="24"/>
        </w:rPr>
      </w:pPr>
    </w:p>
    <w:sectPr w:rsidR="0061070B" w:rsidRPr="0061070B" w:rsidSect="00921535">
      <w:pgSz w:w="11906" w:h="16838"/>
      <w:pgMar w:top="567" w:right="424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301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0F65FC"/>
    <w:rsid w:val="0061070B"/>
    <w:rsid w:val="006661C2"/>
    <w:rsid w:val="007A26D3"/>
    <w:rsid w:val="007A5FFE"/>
    <w:rsid w:val="00921535"/>
    <w:rsid w:val="00AC2FA5"/>
    <w:rsid w:val="00B80A77"/>
    <w:rsid w:val="00CB374E"/>
    <w:rsid w:val="00D90B9C"/>
    <w:rsid w:val="00DA50BE"/>
    <w:rsid w:val="00E4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9</cp:revision>
  <cp:lastPrinted>2014-09-14T14:41:00Z</cp:lastPrinted>
  <dcterms:created xsi:type="dcterms:W3CDTF">2014-09-11T15:32:00Z</dcterms:created>
  <dcterms:modified xsi:type="dcterms:W3CDTF">2014-09-14T14:41:00Z</dcterms:modified>
</cp:coreProperties>
</file>